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8F663D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  <w:r w:rsidR="00FD5756">
        <w:rPr>
          <w:b/>
          <w:sz w:val="24"/>
          <w:szCs w:val="24"/>
        </w:rPr>
        <w:t xml:space="preserve">   </w: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A16684">
              <w:t>31.01.2013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A16684">
            <w:pPr>
              <w:jc w:val="right"/>
            </w:pPr>
            <w:r w:rsidRPr="00360CF1">
              <w:t xml:space="preserve">№ </w:t>
            </w:r>
            <w:r w:rsidR="00A16684">
              <w:t>149</w:t>
            </w:r>
            <w:r w:rsidRPr="00360CF1">
              <w:t xml:space="preserve">          </w:t>
            </w:r>
          </w:p>
        </w:tc>
      </w:tr>
    </w:tbl>
    <w:p w:rsidR="00E60CA3" w:rsidRDefault="00E60CA3" w:rsidP="00E60CA3">
      <w:pPr>
        <w:jc w:val="both"/>
      </w:pPr>
    </w:p>
    <w:p w:rsidR="00554E8F" w:rsidRDefault="00554E8F" w:rsidP="00E60CA3">
      <w:pPr>
        <w:jc w:val="both"/>
      </w:pPr>
    </w:p>
    <w:p w:rsidR="00554E8F" w:rsidRDefault="00554E8F" w:rsidP="00554E8F">
      <w:pPr>
        <w:pStyle w:val="ConsPlusTitle"/>
        <w:tabs>
          <w:tab w:val="left" w:pos="4678"/>
        </w:tabs>
        <w:ind w:right="566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спасательных службах гра</w:t>
      </w:r>
      <w:r>
        <w:rPr>
          <w:rFonts w:ascii="Times New Roman" w:hAnsi="Times New Roman" w:cs="Times New Roman"/>
          <w:b w:val="0"/>
          <w:sz w:val="28"/>
          <w:szCs w:val="28"/>
        </w:rPr>
        <w:t>ж</w:t>
      </w:r>
      <w:r>
        <w:rPr>
          <w:rFonts w:ascii="Times New Roman" w:hAnsi="Times New Roman" w:cs="Times New Roman"/>
          <w:b w:val="0"/>
          <w:sz w:val="28"/>
          <w:szCs w:val="28"/>
        </w:rPr>
        <w:t>данской обороны Нижневарто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0434B0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54E8F" w:rsidRPr="00554E8F" w:rsidRDefault="00554E8F" w:rsidP="00554E8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54E8F" w:rsidRPr="00554E8F" w:rsidRDefault="00554E8F" w:rsidP="00554E8F">
      <w:pPr>
        <w:widowControl w:val="0"/>
        <w:autoSpaceDE w:val="0"/>
        <w:autoSpaceDN w:val="0"/>
        <w:adjustRightInd w:val="0"/>
      </w:pPr>
    </w:p>
    <w:p w:rsidR="00554E8F" w:rsidRDefault="00554E8F" w:rsidP="00554E8F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Федеральным законом от 12.02.98 № 28-ФЗ «О гра</w:t>
      </w:r>
      <w:r>
        <w:t>ж</w:t>
      </w:r>
      <w:r>
        <w:t>данской обороне», приказом Министерства Российской Федерации по делам гражданской обороны, чрезвычайным ситуациям и ликвидации последствий стихийных бедствий от 14.11.2008 № 687 «Об утверждении Положения об о</w:t>
      </w:r>
      <w:r>
        <w:t>р</w:t>
      </w:r>
      <w:r>
        <w:t>ганизации и ведении гражданской обороны в муниципальных образованиях            и организациях», постановлением Губернатора Ханты-Мансийского автоно</w:t>
      </w:r>
      <w:r>
        <w:t>м</w:t>
      </w:r>
      <w:r>
        <w:t>ного округа – Югры от 11.01.2009 № 1 «Об утверждении Положения об орган</w:t>
      </w:r>
      <w:r>
        <w:t>и</w:t>
      </w:r>
      <w:r>
        <w:t>зации и ведении гражданской обороны в Ханты-Мансийском автономном окр</w:t>
      </w:r>
      <w:r>
        <w:t>у</w:t>
      </w:r>
      <w:r>
        <w:t>ге – Югре» и постановлением Правительства Ханты-Мансийского автономного округа – Югры от 07.10.2011 № 359-п «О спасательных службах гражданской обороны Ханты-Мансийского автономного округа – Югры», а также руков</w:t>
      </w:r>
      <w:r>
        <w:t>о</w:t>
      </w:r>
      <w:r>
        <w:t>дствуясь Методическими</w:t>
      </w:r>
      <w:r>
        <w:rPr>
          <w:rFonts w:eastAsia="Calibri"/>
        </w:rPr>
        <w:t xml:space="preserve"> рекомендаци</w:t>
      </w:r>
      <w:r>
        <w:t>ям</w:t>
      </w:r>
      <w:r>
        <w:rPr>
          <w:rFonts w:eastAsia="Calibri"/>
        </w:rPr>
        <w:t>и по созданию, задачам и функциям спасательных служб на военное время</w:t>
      </w:r>
      <w:r>
        <w:t xml:space="preserve"> Главного управления Министерства Ро</w:t>
      </w:r>
      <w:r>
        <w:t>с</w:t>
      </w:r>
      <w:r>
        <w:t>сийской Федерации по делам гражданской обороны, чрезвычайным ситуациям и ликвидации последствий стихийных бедствий по Ханты-Мансийскому авт</w:t>
      </w:r>
      <w:r>
        <w:t>о</w:t>
      </w:r>
      <w:r>
        <w:t>номному округу – Югре от 15.12.2010:</w:t>
      </w:r>
    </w:p>
    <w:p w:rsidR="00554E8F" w:rsidRDefault="00554E8F" w:rsidP="00554E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E8F" w:rsidRDefault="00554E8F" w:rsidP="00554E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Создать спасательные службы гражданской обороны муниципального образования Нижневартовский район (далее – спасательные службы): </w:t>
      </w:r>
    </w:p>
    <w:p w:rsidR="00554E8F" w:rsidRDefault="00554E8F" w:rsidP="00554E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оповещения и связи,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противопожарную, охраны общественного порядка, наблюдения и лабораторного контроля, медицинскую, транспортную, торговли и питания, коммунально-техническую,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инженерную,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убежищ и укрытий.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2. Силы и средства спасательных служб Нижневартовского района (далее – района) создаются за счет сил и средств организаций, предприятий и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дений, на базе которых созданы эти службы, а также за счет сил и средств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низаций, предприятий и учреждений схожего профиля деятельности,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lastRenderedPageBreak/>
        <w:t>ляющих свою деятельность на территории района, входящих в составы служб независимо от их организационно-правовых форм и форм собственности.</w:t>
      </w:r>
    </w:p>
    <w:p w:rsidR="00554E8F" w:rsidRDefault="00554E8F" w:rsidP="00554E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E8F" w:rsidRDefault="00554E8F" w:rsidP="00554E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Руководителями спасательных служб района назначить: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3.1. Спасательной службы оповещения и связи – директора открытого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ционерного общества «Северсвязь» (по согласованию)</w:t>
      </w:r>
      <w:r w:rsidR="00716BEC">
        <w:rPr>
          <w:sz w:val="28"/>
          <w:szCs w:val="28"/>
        </w:rPr>
        <w:t>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3.2. Противопожарной спасательной службы – директора филиала казе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учреждения Ханты-Мансийского автономного округа – Югры «Центро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пас-Югория» (по согласованию)</w:t>
      </w:r>
      <w:r w:rsidR="00716BEC">
        <w:rPr>
          <w:sz w:val="28"/>
          <w:szCs w:val="28"/>
        </w:rPr>
        <w:t>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3.3. Спасательной службы охраны общественного порядка – начальника отдела Министерства внутренних дел Российской Федерации по Нижневарто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скому району (по согласованию)</w:t>
      </w:r>
      <w:r w:rsidR="00716BEC">
        <w:rPr>
          <w:sz w:val="28"/>
          <w:szCs w:val="28"/>
        </w:rPr>
        <w:t>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3.4. Спасательной службы наблюдения и лабораторного контроля –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врача филиала Федерального бюджетного учреждения здравоохранения «Центр гигиены и эпидемиологии в Ханты-Мансийском автономном округе – Югре в городе Нижневартовске, Нижневартовском районе и в городе Мегионе» (по согласованию).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3.5. Медицинской спасательной службы – главного врача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бюджетного учреждения «Центральная районная больница муниципального образования Нижневартовский район».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3.6. Транспортной спасательной службы – начальника отдела транспорта и связи администрации района.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3.7. Спасательной службы торговли и питания – начальника отдела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требительского рынка и защиты прав потребителей администрации района.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3.8. Коммунально-технической спасательной службы – начальника управления по жилищно-коммунальному хозяйству, энергетике и 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 администрации района.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3.9. Инженерной спасательной службы – директора муниципального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зенного учреждения «Управление капитального строительства по застройке Нижневартовского района».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 10. Спасательной службы убежищ и укрытий – начальника управления архитектуры и градостроительства администрации района.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4. Рекомендовать руководителям спасательных служб района: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4.1. В срок до 15.02.2013 назначить начальников штабов спасательных служб (работников), ответственных за планирование и выполнение задач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 гражданской обороны, и определить их функциональные обязанности.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4.2. В срок до 01.03.2013 внести необходимые корректировки и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 организационные, планирующие и служебные документации служб.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4.3. Определить перечни штатных и нештатных аварийно-спасательных формирований, в том числе формирований организаций, входящих в составы спасательных служб, для выполнения задач в соответствии с профилем спас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тельной службы. 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4.4. Утвердить организационную структуру формирований, порядок 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вещения и сбора, обучения, всестороннего обеспечения и организации взаим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действия.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5. Признать утратившим силу постановление администрации района            от 27.03.2009 № 270 «О создании спасательных служб гражданской обороны муниципального образования Нижневартовский район».</w:t>
      </w:r>
    </w:p>
    <w:p w:rsidR="00554E8F" w:rsidRDefault="00554E8F" w:rsidP="00554E8F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E8F" w:rsidRDefault="00554E8F" w:rsidP="00554E8F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Пресс-службе администрации района (А.Н. Королёва) опубликовать постановление в районной газете «Новости Приобья».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7. Постановление вступает в силу со дня его официального опубликов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7B3578" w:rsidRPr="00AD6EC1" w:rsidRDefault="00554E8F" w:rsidP="007B3578">
      <w:pPr>
        <w:pStyle w:val="afffa"/>
        <w:widowControl w:val="0"/>
        <w:shd w:val="clear" w:color="auto" w:fill="FFFFFF"/>
        <w:tabs>
          <w:tab w:val="left" w:pos="7200"/>
        </w:tabs>
        <w:suppressAutoHyphens w:val="0"/>
        <w:spacing w:line="240" w:lineRule="auto"/>
        <w:ind w:left="0"/>
        <w:rPr>
          <w:spacing w:val="0"/>
        </w:rPr>
      </w:pPr>
      <w:r>
        <w:t xml:space="preserve">8. </w:t>
      </w:r>
      <w:r w:rsidR="007B3578" w:rsidRPr="000F10B2">
        <w:t xml:space="preserve">Контроль за выполнением постановления возложить на заместителя главы администрации района по </w:t>
      </w:r>
      <w:r w:rsidR="007B3578">
        <w:t>общественной безопасности, муниципальному имущ</w:t>
      </w:r>
      <w:r w:rsidR="007B3578">
        <w:t>е</w:t>
      </w:r>
      <w:r w:rsidR="007B3578">
        <w:t xml:space="preserve">ству и природопользованию А.С. Ковалева, начальника управления </w:t>
      </w:r>
      <w:r w:rsidR="007B3578" w:rsidRPr="000F10B2">
        <w:t>по делам гр</w:t>
      </w:r>
      <w:r w:rsidR="007B3578" w:rsidRPr="000F10B2">
        <w:t>а</w:t>
      </w:r>
      <w:r w:rsidR="007B3578" w:rsidRPr="000F10B2">
        <w:t>жданской обороны и чрезвычайным ситуациям администрации района</w:t>
      </w:r>
      <w:r w:rsidR="007B3578">
        <w:t xml:space="preserve"> В.А. Пол</w:t>
      </w:r>
      <w:r w:rsidR="007B3578">
        <w:t>и</w:t>
      </w:r>
      <w:r w:rsidR="007B3578">
        <w:t>щука</w:t>
      </w:r>
      <w:r w:rsidR="007B3578" w:rsidRPr="000F10B2">
        <w:t>.</w:t>
      </w: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pStyle w:val="afffff5"/>
        <w:widowControl w:val="0"/>
        <w:tabs>
          <w:tab w:val="left" w:pos="1276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554E8F" w:rsidRDefault="00554E8F" w:rsidP="00554E8F">
      <w:pPr>
        <w:widowControl w:val="0"/>
        <w:autoSpaceDE w:val="0"/>
        <w:autoSpaceDN w:val="0"/>
        <w:adjustRightInd w:val="0"/>
        <w:jc w:val="both"/>
      </w:pPr>
      <w:r>
        <w:t>Глава администрации района                                                            Б.А. Саломатин</w:t>
      </w:r>
    </w:p>
    <w:p w:rsidR="002767FE" w:rsidRDefault="002767FE" w:rsidP="00E60CA3">
      <w:pPr>
        <w:jc w:val="both"/>
      </w:pPr>
    </w:p>
    <w:sectPr w:rsidR="002767FE" w:rsidSect="00554E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2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8C8" w:rsidRDefault="00E148C8">
      <w:r>
        <w:separator/>
      </w:r>
    </w:p>
  </w:endnote>
  <w:endnote w:type="continuationSeparator" w:id="1">
    <w:p w:rsidR="00E148C8" w:rsidRDefault="00E14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56" w:rsidRDefault="002E665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56" w:rsidRDefault="002E665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56" w:rsidRDefault="002E66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8C8" w:rsidRDefault="00E148C8">
      <w:r>
        <w:separator/>
      </w:r>
    </w:p>
  </w:footnote>
  <w:footnote w:type="continuationSeparator" w:id="1">
    <w:p w:rsidR="00E148C8" w:rsidRDefault="00E148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56" w:rsidRDefault="002E665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0ED" w:rsidRDefault="008F663D" w:rsidP="00D401FC">
    <w:pPr>
      <w:pStyle w:val="a4"/>
      <w:jc w:val="center"/>
    </w:pPr>
    <w:fldSimple w:instr=" PAGE   \* MERGEFORMAT ">
      <w:r w:rsidR="00FD5756">
        <w:rPr>
          <w:noProof/>
        </w:rPr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656" w:rsidRDefault="002E66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60BCE"/>
    <w:multiLevelType w:val="hybridMultilevel"/>
    <w:tmpl w:val="2B7A4720"/>
    <w:lvl w:ilvl="0" w:tplc="D3FE5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64DA4"/>
    <w:multiLevelType w:val="multilevel"/>
    <w:tmpl w:val="F162DBDE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3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C920E3"/>
    <w:multiLevelType w:val="hybridMultilevel"/>
    <w:tmpl w:val="441074A4"/>
    <w:lvl w:ilvl="0" w:tplc="474EEB8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8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1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9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0"/>
  </w:num>
  <w:num w:numId="19">
    <w:abstractNumId w:val="18"/>
  </w:num>
  <w:num w:numId="20">
    <w:abstractNumId w:val="24"/>
  </w:num>
  <w:num w:numId="21">
    <w:abstractNumId w:val="17"/>
  </w:num>
  <w:num w:numId="22">
    <w:abstractNumId w:val="11"/>
  </w:num>
  <w:num w:numId="23">
    <w:abstractNumId w:val="32"/>
  </w:num>
  <w:num w:numId="24">
    <w:abstractNumId w:val="15"/>
  </w:num>
  <w:num w:numId="25">
    <w:abstractNumId w:val="28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392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c4aace11-2a1e-4e90-adc1-780edab009af"/>
  </w:docVars>
  <w:rsids>
    <w:rsidRoot w:val="00F425C0"/>
    <w:rsid w:val="00000206"/>
    <w:rsid w:val="00004D74"/>
    <w:rsid w:val="00006D9C"/>
    <w:rsid w:val="0001052C"/>
    <w:rsid w:val="00010EAC"/>
    <w:rsid w:val="000153A4"/>
    <w:rsid w:val="00015FB2"/>
    <w:rsid w:val="00023F47"/>
    <w:rsid w:val="00024BE6"/>
    <w:rsid w:val="000271BA"/>
    <w:rsid w:val="00030B02"/>
    <w:rsid w:val="00033DC0"/>
    <w:rsid w:val="00041F76"/>
    <w:rsid w:val="0004318A"/>
    <w:rsid w:val="000433F1"/>
    <w:rsid w:val="000434B0"/>
    <w:rsid w:val="000447A2"/>
    <w:rsid w:val="00045C90"/>
    <w:rsid w:val="000465B8"/>
    <w:rsid w:val="00046AF7"/>
    <w:rsid w:val="00051627"/>
    <w:rsid w:val="0005575F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833"/>
    <w:rsid w:val="00087F93"/>
    <w:rsid w:val="00090DB9"/>
    <w:rsid w:val="00093A65"/>
    <w:rsid w:val="00094E9C"/>
    <w:rsid w:val="000A2716"/>
    <w:rsid w:val="000B012D"/>
    <w:rsid w:val="000B049C"/>
    <w:rsid w:val="000B38FF"/>
    <w:rsid w:val="000C171F"/>
    <w:rsid w:val="000C4561"/>
    <w:rsid w:val="000C5273"/>
    <w:rsid w:val="000C5A99"/>
    <w:rsid w:val="000C6036"/>
    <w:rsid w:val="000D109B"/>
    <w:rsid w:val="000D219C"/>
    <w:rsid w:val="000D2A33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33AAC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76F34"/>
    <w:rsid w:val="00190655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1171"/>
    <w:rsid w:val="00242876"/>
    <w:rsid w:val="00242890"/>
    <w:rsid w:val="00247EF7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767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207B"/>
    <w:rsid w:val="002D37C2"/>
    <w:rsid w:val="002D4FAC"/>
    <w:rsid w:val="002D6893"/>
    <w:rsid w:val="002D79A9"/>
    <w:rsid w:val="002D7E33"/>
    <w:rsid w:val="002E23F7"/>
    <w:rsid w:val="002E2EFC"/>
    <w:rsid w:val="002E4597"/>
    <w:rsid w:val="002E6656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2563"/>
    <w:rsid w:val="0030479F"/>
    <w:rsid w:val="00306835"/>
    <w:rsid w:val="00306C6D"/>
    <w:rsid w:val="00311283"/>
    <w:rsid w:val="00312BCD"/>
    <w:rsid w:val="0031451E"/>
    <w:rsid w:val="0031668A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60652"/>
    <w:rsid w:val="00360CF1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4424"/>
    <w:rsid w:val="00427AE7"/>
    <w:rsid w:val="004341C4"/>
    <w:rsid w:val="00434373"/>
    <w:rsid w:val="00436773"/>
    <w:rsid w:val="00436F7F"/>
    <w:rsid w:val="00444A6E"/>
    <w:rsid w:val="00445046"/>
    <w:rsid w:val="00463863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62E"/>
    <w:rsid w:val="004C4852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4B2"/>
    <w:rsid w:val="00513895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4E8F"/>
    <w:rsid w:val="005565AA"/>
    <w:rsid w:val="00556C2A"/>
    <w:rsid w:val="00557039"/>
    <w:rsid w:val="0055747B"/>
    <w:rsid w:val="0056111E"/>
    <w:rsid w:val="00562798"/>
    <w:rsid w:val="00563E9F"/>
    <w:rsid w:val="0057411D"/>
    <w:rsid w:val="00575C02"/>
    <w:rsid w:val="00577E6F"/>
    <w:rsid w:val="00580CCD"/>
    <w:rsid w:val="00585DB8"/>
    <w:rsid w:val="005869E2"/>
    <w:rsid w:val="0058769F"/>
    <w:rsid w:val="00587AE8"/>
    <w:rsid w:val="00593398"/>
    <w:rsid w:val="005948D2"/>
    <w:rsid w:val="005A0507"/>
    <w:rsid w:val="005A4F56"/>
    <w:rsid w:val="005A5BDC"/>
    <w:rsid w:val="005A6E81"/>
    <w:rsid w:val="005A6EF7"/>
    <w:rsid w:val="005A7075"/>
    <w:rsid w:val="005A77C5"/>
    <w:rsid w:val="005B3237"/>
    <w:rsid w:val="005B5532"/>
    <w:rsid w:val="005B7FAD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4916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7AAC"/>
    <w:rsid w:val="00633181"/>
    <w:rsid w:val="00640DF0"/>
    <w:rsid w:val="00641392"/>
    <w:rsid w:val="0064199D"/>
    <w:rsid w:val="00642423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380A"/>
    <w:rsid w:val="006703A2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36A2"/>
    <w:rsid w:val="00693DE3"/>
    <w:rsid w:val="00697591"/>
    <w:rsid w:val="006A409C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249D"/>
    <w:rsid w:val="006F3B6B"/>
    <w:rsid w:val="006F6CC9"/>
    <w:rsid w:val="006F7E0B"/>
    <w:rsid w:val="0070292E"/>
    <w:rsid w:val="00702F69"/>
    <w:rsid w:val="007046D0"/>
    <w:rsid w:val="007063BA"/>
    <w:rsid w:val="007071B3"/>
    <w:rsid w:val="0071180A"/>
    <w:rsid w:val="00712FE7"/>
    <w:rsid w:val="0071392A"/>
    <w:rsid w:val="00716BEC"/>
    <w:rsid w:val="00721326"/>
    <w:rsid w:val="007231A4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507F8"/>
    <w:rsid w:val="00752EB7"/>
    <w:rsid w:val="00754261"/>
    <w:rsid w:val="0076614E"/>
    <w:rsid w:val="00767A3B"/>
    <w:rsid w:val="00774117"/>
    <w:rsid w:val="00780B03"/>
    <w:rsid w:val="007821FA"/>
    <w:rsid w:val="00787438"/>
    <w:rsid w:val="00787988"/>
    <w:rsid w:val="00791F1E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3578"/>
    <w:rsid w:val="007B4BC7"/>
    <w:rsid w:val="007B785C"/>
    <w:rsid w:val="007C3A9B"/>
    <w:rsid w:val="007C4EDF"/>
    <w:rsid w:val="007C7065"/>
    <w:rsid w:val="007D09BA"/>
    <w:rsid w:val="007D1585"/>
    <w:rsid w:val="007D1AAF"/>
    <w:rsid w:val="007D1C24"/>
    <w:rsid w:val="007D31DE"/>
    <w:rsid w:val="007D4BCE"/>
    <w:rsid w:val="007D4D49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24F3"/>
    <w:rsid w:val="007F313A"/>
    <w:rsid w:val="007F6DF0"/>
    <w:rsid w:val="007F6F3C"/>
    <w:rsid w:val="008003A7"/>
    <w:rsid w:val="008042A9"/>
    <w:rsid w:val="00804320"/>
    <w:rsid w:val="00804907"/>
    <w:rsid w:val="00806DB6"/>
    <w:rsid w:val="00807B4B"/>
    <w:rsid w:val="008104DB"/>
    <w:rsid w:val="00811D5D"/>
    <w:rsid w:val="00814523"/>
    <w:rsid w:val="008179DE"/>
    <w:rsid w:val="00820702"/>
    <w:rsid w:val="008210A8"/>
    <w:rsid w:val="00823BE0"/>
    <w:rsid w:val="008265B7"/>
    <w:rsid w:val="008266F0"/>
    <w:rsid w:val="00827ECD"/>
    <w:rsid w:val="008310ED"/>
    <w:rsid w:val="00831AE9"/>
    <w:rsid w:val="00833B31"/>
    <w:rsid w:val="008351FF"/>
    <w:rsid w:val="0084025E"/>
    <w:rsid w:val="008412C0"/>
    <w:rsid w:val="008418DC"/>
    <w:rsid w:val="00842861"/>
    <w:rsid w:val="00843710"/>
    <w:rsid w:val="008528DE"/>
    <w:rsid w:val="008538C1"/>
    <w:rsid w:val="0085648A"/>
    <w:rsid w:val="008616CA"/>
    <w:rsid w:val="008643E1"/>
    <w:rsid w:val="0087138D"/>
    <w:rsid w:val="0087281E"/>
    <w:rsid w:val="00874D4E"/>
    <w:rsid w:val="008772C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8F663D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0386"/>
    <w:rsid w:val="00973AA3"/>
    <w:rsid w:val="0097679A"/>
    <w:rsid w:val="00983F5E"/>
    <w:rsid w:val="00986A2F"/>
    <w:rsid w:val="00991DCF"/>
    <w:rsid w:val="00992231"/>
    <w:rsid w:val="00993845"/>
    <w:rsid w:val="00997071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F0FDC"/>
    <w:rsid w:val="009F133B"/>
    <w:rsid w:val="009F2AD2"/>
    <w:rsid w:val="009F2FDC"/>
    <w:rsid w:val="009F6037"/>
    <w:rsid w:val="009F7226"/>
    <w:rsid w:val="00A00128"/>
    <w:rsid w:val="00A015FC"/>
    <w:rsid w:val="00A114FB"/>
    <w:rsid w:val="00A12BF1"/>
    <w:rsid w:val="00A1406D"/>
    <w:rsid w:val="00A16684"/>
    <w:rsid w:val="00A222CB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0ACA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23B2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7A3"/>
    <w:rsid w:val="00B16917"/>
    <w:rsid w:val="00B206EA"/>
    <w:rsid w:val="00B232F0"/>
    <w:rsid w:val="00B23CED"/>
    <w:rsid w:val="00B30B4C"/>
    <w:rsid w:val="00B413ED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67FBE"/>
    <w:rsid w:val="00B7165E"/>
    <w:rsid w:val="00B86C0A"/>
    <w:rsid w:val="00B87595"/>
    <w:rsid w:val="00B92159"/>
    <w:rsid w:val="00B92E01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7D0B"/>
    <w:rsid w:val="00BF0B61"/>
    <w:rsid w:val="00BF1C1A"/>
    <w:rsid w:val="00BF29F5"/>
    <w:rsid w:val="00C00870"/>
    <w:rsid w:val="00C01321"/>
    <w:rsid w:val="00C02A5A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933DA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34E5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05F5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5469"/>
    <w:rsid w:val="00D8617F"/>
    <w:rsid w:val="00D86AFF"/>
    <w:rsid w:val="00D97F66"/>
    <w:rsid w:val="00DA0155"/>
    <w:rsid w:val="00DA092B"/>
    <w:rsid w:val="00DA62C1"/>
    <w:rsid w:val="00DB25E9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D93"/>
    <w:rsid w:val="00DF0F7A"/>
    <w:rsid w:val="00DF1556"/>
    <w:rsid w:val="00DF2A19"/>
    <w:rsid w:val="00DF60E4"/>
    <w:rsid w:val="00DF7F8A"/>
    <w:rsid w:val="00E016F4"/>
    <w:rsid w:val="00E01A82"/>
    <w:rsid w:val="00E0373F"/>
    <w:rsid w:val="00E05D9F"/>
    <w:rsid w:val="00E07334"/>
    <w:rsid w:val="00E07FC0"/>
    <w:rsid w:val="00E148C8"/>
    <w:rsid w:val="00E16D27"/>
    <w:rsid w:val="00E20542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0CA3"/>
    <w:rsid w:val="00E6187C"/>
    <w:rsid w:val="00E63D11"/>
    <w:rsid w:val="00E66F70"/>
    <w:rsid w:val="00E67072"/>
    <w:rsid w:val="00E67167"/>
    <w:rsid w:val="00E74519"/>
    <w:rsid w:val="00E75F46"/>
    <w:rsid w:val="00E81984"/>
    <w:rsid w:val="00E8655C"/>
    <w:rsid w:val="00E87DFF"/>
    <w:rsid w:val="00E92741"/>
    <w:rsid w:val="00E93329"/>
    <w:rsid w:val="00E94F62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51B1"/>
    <w:rsid w:val="00F201BE"/>
    <w:rsid w:val="00F21511"/>
    <w:rsid w:val="00F222D0"/>
    <w:rsid w:val="00F260FE"/>
    <w:rsid w:val="00F27741"/>
    <w:rsid w:val="00F279A5"/>
    <w:rsid w:val="00F30FCF"/>
    <w:rsid w:val="00F32FBB"/>
    <w:rsid w:val="00F36667"/>
    <w:rsid w:val="00F425C0"/>
    <w:rsid w:val="00F4455B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A6EFD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D5756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F4E3D-670D-4A92-A60A-6AF0AA34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dc:description/>
  <cp:lastModifiedBy>Кляулин Иван Иванович</cp:lastModifiedBy>
  <cp:revision>3</cp:revision>
  <cp:lastPrinted>2013-02-01T05:12:00Z</cp:lastPrinted>
  <dcterms:created xsi:type="dcterms:W3CDTF">2013-02-01T06:17:00Z</dcterms:created>
  <dcterms:modified xsi:type="dcterms:W3CDTF">2013-02-06T08:51:00Z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c4aace11-2a1e-4e90-adc1-780edab009af</vt:lpwstr>
  </property>
</Properties>
</file>